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40639D11" w14:textId="1A671592" w:rsidR="00235FDC" w:rsidRPr="00A3410E" w:rsidRDefault="000804DE" w:rsidP="00D96569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GM</w:t>
            </w:r>
            <w:r w:rsidR="003862B4">
              <w:rPr>
                <w:rFonts w:ascii="Calibri" w:hAnsi="Calibri"/>
                <w:sz w:val="16"/>
                <w:szCs w:val="16"/>
              </w:rPr>
              <w:t xml:space="preserve">, Director </w:t>
            </w:r>
            <w:r w:rsidR="00061645">
              <w:rPr>
                <w:rFonts w:ascii="Calibri" w:hAnsi="Calibri"/>
                <w:sz w:val="16"/>
                <w:szCs w:val="16"/>
              </w:rPr>
              <w:t>of F&amp;B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26CC0D1D" w:rsidR="00FD7D40" w:rsidRPr="00FD7D40" w:rsidRDefault="007335D6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Floor Manager</w:t>
            </w:r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1C6F0E88" w14:textId="0CD4D608" w:rsidR="00FD7D40" w:rsidRPr="00A3410E" w:rsidRDefault="003862B4" w:rsidP="00FD7D4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AGM Nobu restaurant</w:t>
            </w:r>
            <w:r w:rsidR="008E08B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77777777" w:rsidR="00FB1B8A" w:rsidRDefault="00454D71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Job Summary</w:t>
      </w:r>
    </w:p>
    <w:p w14:paraId="7FE732CC" w14:textId="5F070D24" w:rsidR="00E6740E" w:rsidRPr="00E6740E" w:rsidRDefault="00E6740E" w:rsidP="00E6740E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6740E">
        <w:rPr>
          <w:rFonts w:ascii="Calibri" w:hAnsi="Calibri" w:cs="Arial"/>
          <w:bCs/>
          <w:sz w:val="22"/>
          <w:szCs w:val="22"/>
        </w:rPr>
        <w:t xml:space="preserve">The Floor Manager is responsible for the supervision of Nobu Restaurant's captains, waiters and </w:t>
      </w:r>
      <w:proofErr w:type="spellStart"/>
      <w:r>
        <w:rPr>
          <w:rFonts w:ascii="Calibri" w:hAnsi="Calibri" w:cs="Arial"/>
          <w:bCs/>
          <w:sz w:val="22"/>
          <w:szCs w:val="22"/>
        </w:rPr>
        <w:t>commis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</w:t>
      </w:r>
      <w:r w:rsidRPr="00E6740E">
        <w:rPr>
          <w:rFonts w:ascii="Calibri" w:hAnsi="Calibri" w:cs="Arial"/>
          <w:bCs/>
          <w:sz w:val="22"/>
          <w:szCs w:val="22"/>
        </w:rPr>
        <w:t>wait</w:t>
      </w:r>
      <w:r w:rsidR="009142DF">
        <w:rPr>
          <w:rFonts w:ascii="Calibri" w:hAnsi="Calibri" w:cs="Arial"/>
          <w:bCs/>
          <w:sz w:val="22"/>
          <w:szCs w:val="22"/>
        </w:rPr>
        <w:t>er-</w:t>
      </w:r>
      <w:proofErr w:type="spellStart"/>
      <w:r w:rsidR="009142DF">
        <w:rPr>
          <w:rFonts w:ascii="Calibri" w:hAnsi="Calibri" w:cs="Arial"/>
          <w:bCs/>
          <w:sz w:val="22"/>
          <w:szCs w:val="22"/>
        </w:rPr>
        <w:t>ress</w:t>
      </w:r>
      <w:proofErr w:type="spellEnd"/>
      <w:r w:rsidRPr="00E6740E">
        <w:rPr>
          <w:rFonts w:ascii="Calibri" w:hAnsi="Calibri" w:cs="Arial"/>
          <w:bCs/>
          <w:sz w:val="22"/>
          <w:szCs w:val="22"/>
        </w:rPr>
        <w:t>. When necessary, he/she directs and coordinates all food and beverage services during his/her shift. He/she trains the Nobu Restaurant team and oversees compliance with Nobu's rules and standards.</w:t>
      </w:r>
    </w:p>
    <w:p w14:paraId="685A6790" w14:textId="6394AFDF" w:rsidR="00E6740E" w:rsidRPr="00E6740E" w:rsidRDefault="00E6740E" w:rsidP="00E6740E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6740E">
        <w:rPr>
          <w:rFonts w:ascii="Calibri" w:hAnsi="Calibri" w:cs="Arial"/>
          <w:bCs/>
          <w:sz w:val="22"/>
          <w:szCs w:val="22"/>
        </w:rPr>
        <w:t xml:space="preserve">Maintain and develop the highest level of customer relations. Manage all customer requests, complaints and queries and ensure that all aspects are communicated to the respective departments (Sales, Events, Kitchen, F&amp;B Manager, Banquets, </w:t>
      </w:r>
      <w:proofErr w:type="spellStart"/>
      <w:r w:rsidRPr="00E6740E">
        <w:rPr>
          <w:rFonts w:ascii="Calibri" w:hAnsi="Calibri" w:cs="Arial"/>
          <w:bCs/>
          <w:sz w:val="22"/>
          <w:szCs w:val="22"/>
        </w:rPr>
        <w:t>etc</w:t>
      </w:r>
      <w:proofErr w:type="spellEnd"/>
      <w:r w:rsidRPr="00E6740E">
        <w:rPr>
          <w:rFonts w:ascii="Calibri" w:hAnsi="Calibri" w:cs="Arial"/>
          <w:bCs/>
          <w:sz w:val="22"/>
          <w:szCs w:val="22"/>
        </w:rPr>
        <w:t>).</w:t>
      </w:r>
    </w:p>
    <w:p w14:paraId="001A6410" w14:textId="456F02BB" w:rsidR="00454D71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Essential Functions</w:t>
      </w:r>
    </w:p>
    <w:p w14:paraId="55C5BC8E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Manage the food and beverage outlets to the highest standards and comply with Nobu's procedures and policies.</w:t>
      </w:r>
    </w:p>
    <w:p w14:paraId="37DA36A6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Train staff and ensure they meet Nobu standards.</w:t>
      </w:r>
    </w:p>
    <w:p w14:paraId="3FCD0BBC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Maintain the flow in the dining room and assist in all areas of the restaurant.</w:t>
      </w:r>
    </w:p>
    <w:p w14:paraId="16434006" w14:textId="73BB15C3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Maintain excellent customer relations</w:t>
      </w:r>
      <w:r w:rsidR="00971F4D">
        <w:rPr>
          <w:rFonts w:ascii="Calibri" w:hAnsi="Calibri" w:cs="Arial"/>
          <w:bCs/>
          <w:sz w:val="22"/>
          <w:szCs w:val="22"/>
        </w:rPr>
        <w:t>.</w:t>
      </w:r>
    </w:p>
    <w:p w14:paraId="3B1E64C0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Maintain excellent relations with the kitchen team.</w:t>
      </w:r>
    </w:p>
    <w:p w14:paraId="74865341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Help ensure that staff follow the correct standards by providing positive advice and practical guidance to staff during service.</w:t>
      </w:r>
    </w:p>
    <w:p w14:paraId="0509569B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Mentor and motivate staff and be committed to serving customers the Nobu way.</w:t>
      </w:r>
    </w:p>
    <w:p w14:paraId="7D0F32D4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Contribute to staff training in accordance with company standards.</w:t>
      </w:r>
    </w:p>
    <w:p w14:paraId="44C9923A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Flexibility in covering other hotel outlets and schedules.</w:t>
      </w:r>
    </w:p>
    <w:p w14:paraId="56C86184" w14:textId="66FD2BC3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 xml:space="preserve">Ensure that meetings run </w:t>
      </w:r>
      <w:r w:rsidR="000360E4" w:rsidRPr="00ED1047">
        <w:rPr>
          <w:rFonts w:ascii="Calibri" w:hAnsi="Calibri" w:cs="Arial"/>
          <w:bCs/>
          <w:sz w:val="22"/>
          <w:szCs w:val="22"/>
        </w:rPr>
        <w:t>smoothly,</w:t>
      </w:r>
      <w:r w:rsidRPr="00ED1047">
        <w:rPr>
          <w:rFonts w:ascii="Calibri" w:hAnsi="Calibri" w:cs="Arial"/>
          <w:bCs/>
          <w:sz w:val="22"/>
          <w:szCs w:val="22"/>
        </w:rPr>
        <w:t xml:space="preserve"> and that all information is shared.</w:t>
      </w:r>
    </w:p>
    <w:p w14:paraId="7F3FB2CE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Helping to ensure that all staff comply with the F&amp;B establishments standards and perform their jobs correctly.</w:t>
      </w:r>
    </w:p>
    <w:p w14:paraId="041E3FB7" w14:textId="77777777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Attend weekly managers' meetings.</w:t>
      </w:r>
    </w:p>
    <w:p w14:paraId="313784D4" w14:textId="1D459ED1" w:rsidR="00ED1047" w:rsidRPr="00ED1047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Control over the stock of restaurant equipment</w:t>
      </w:r>
      <w:r w:rsidR="00BD6414">
        <w:rPr>
          <w:rFonts w:ascii="Calibri" w:hAnsi="Calibri" w:cs="Arial"/>
          <w:bCs/>
          <w:sz w:val="22"/>
          <w:szCs w:val="22"/>
        </w:rPr>
        <w:t>.</w:t>
      </w:r>
    </w:p>
    <w:p w14:paraId="01B728E1" w14:textId="12EA7419" w:rsidR="00434DB5" w:rsidRDefault="00434DB5" w:rsidP="00ED104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ED1047">
        <w:rPr>
          <w:rFonts w:ascii="Calibri" w:hAnsi="Calibri" w:cs="Arial"/>
          <w:bCs/>
          <w:sz w:val="22"/>
          <w:szCs w:val="22"/>
        </w:rPr>
        <w:t>Opening and closing the till</w:t>
      </w:r>
      <w:r w:rsidR="00BD6414">
        <w:rPr>
          <w:rFonts w:ascii="Calibri" w:hAnsi="Calibri" w:cs="Arial"/>
          <w:bCs/>
          <w:sz w:val="22"/>
          <w:szCs w:val="22"/>
        </w:rPr>
        <w:t>.</w:t>
      </w:r>
    </w:p>
    <w:p w14:paraId="0D689F90" w14:textId="1427D1E9" w:rsidR="008F5327" w:rsidRPr="008F5327" w:rsidRDefault="008F5327" w:rsidP="008F532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8F5327">
        <w:rPr>
          <w:rFonts w:ascii="Calibri" w:hAnsi="Calibri" w:cs="Arial"/>
          <w:bCs/>
          <w:sz w:val="22"/>
          <w:szCs w:val="22"/>
        </w:rPr>
        <w:lastRenderedPageBreak/>
        <w:t>Have complete knowledge of the spaces and schedules of all the points of the hotel.</w:t>
      </w:r>
    </w:p>
    <w:p w14:paraId="01BDFF1B" w14:textId="0B8506F9" w:rsidR="008F5327" w:rsidRPr="008F5327" w:rsidRDefault="008F5327" w:rsidP="008F532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8F5327">
        <w:rPr>
          <w:rFonts w:ascii="Calibri" w:hAnsi="Calibri" w:cs="Arial"/>
          <w:bCs/>
          <w:sz w:val="22"/>
          <w:szCs w:val="22"/>
        </w:rPr>
        <w:t>Be able to perform the duties of a busboy, waiter, waitress, Captain and hostess in the restaurant in an excellent manner and carry them out when necessary.</w:t>
      </w:r>
    </w:p>
    <w:p w14:paraId="70F04D3A" w14:textId="4D47F1A9" w:rsidR="008F5327" w:rsidRPr="008F5327" w:rsidRDefault="008F5327" w:rsidP="008F532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8F5327">
        <w:rPr>
          <w:rFonts w:ascii="Calibri" w:hAnsi="Calibri" w:cs="Arial"/>
          <w:bCs/>
          <w:sz w:val="22"/>
          <w:szCs w:val="22"/>
        </w:rPr>
        <w:t>Monthly counting and distribution of tips.</w:t>
      </w:r>
    </w:p>
    <w:p w14:paraId="4DCFA089" w14:textId="728D1A42" w:rsidR="008F5327" w:rsidRPr="008F5327" w:rsidRDefault="008F5327" w:rsidP="008F532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8F5327">
        <w:rPr>
          <w:rFonts w:ascii="Calibri" w:hAnsi="Calibri" w:cs="Arial"/>
          <w:bCs/>
          <w:sz w:val="22"/>
          <w:szCs w:val="22"/>
        </w:rPr>
        <w:t>Conduct regular material inventories.</w:t>
      </w:r>
    </w:p>
    <w:p w14:paraId="314E78EB" w14:textId="4C3F2581" w:rsidR="008F5327" w:rsidRPr="008F5327" w:rsidRDefault="008F5327" w:rsidP="008F532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proofErr w:type="gramStart"/>
      <w:r w:rsidRPr="008F5327">
        <w:rPr>
          <w:rFonts w:ascii="Calibri" w:hAnsi="Calibri" w:cs="Arial"/>
          <w:bCs/>
          <w:sz w:val="22"/>
          <w:szCs w:val="22"/>
        </w:rPr>
        <w:t>Maintain effective communication with other departments at all times</w:t>
      </w:r>
      <w:proofErr w:type="gramEnd"/>
      <w:r w:rsidRPr="008F5327">
        <w:rPr>
          <w:rFonts w:ascii="Calibri" w:hAnsi="Calibri" w:cs="Arial"/>
          <w:bCs/>
          <w:sz w:val="22"/>
          <w:szCs w:val="22"/>
        </w:rPr>
        <w:t>.</w:t>
      </w:r>
    </w:p>
    <w:p w14:paraId="7372C90B" w14:textId="1A375F48" w:rsidR="008F5327" w:rsidRDefault="008F5327" w:rsidP="008F5327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8F5327">
        <w:rPr>
          <w:rFonts w:ascii="Calibri" w:hAnsi="Calibri" w:cs="Arial"/>
          <w:bCs/>
          <w:sz w:val="22"/>
          <w:szCs w:val="22"/>
        </w:rPr>
        <w:t>Maintain up to date staff time sheets.</w:t>
      </w:r>
    </w:p>
    <w:p w14:paraId="383808A8" w14:textId="5C3D5205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 xml:space="preserve">Assume the </w:t>
      </w:r>
      <w:proofErr w:type="spellStart"/>
      <w:r w:rsidRPr="003B5DC9">
        <w:rPr>
          <w:rFonts w:ascii="Calibri" w:hAnsi="Calibri" w:cs="Arial"/>
          <w:bCs/>
          <w:sz w:val="22"/>
          <w:szCs w:val="22"/>
        </w:rPr>
        <w:t>organisation</w:t>
      </w:r>
      <w:proofErr w:type="spellEnd"/>
      <w:r w:rsidRPr="003B5DC9">
        <w:rPr>
          <w:rFonts w:ascii="Calibri" w:hAnsi="Calibri" w:cs="Arial"/>
          <w:bCs/>
          <w:sz w:val="22"/>
          <w:szCs w:val="22"/>
        </w:rPr>
        <w:t xml:space="preserve"> and direction of the service and banqueting operation in the absence of a more senior manager.</w:t>
      </w:r>
    </w:p>
    <w:p w14:paraId="58B0D70B" w14:textId="7C3A7475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>Conduct daily staff meetings in the absence of a senior manager.</w:t>
      </w:r>
    </w:p>
    <w:p w14:paraId="13369BD0" w14:textId="5D21A7DD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>Doing all restaurant closing tasks (cash closing, Micros closing, sending daily report to Nobu Corporate, sending internal reports and updating our figures).</w:t>
      </w:r>
    </w:p>
    <w:p w14:paraId="310433BC" w14:textId="6F5AD726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 xml:space="preserve">Get involved in the growth of the staff. </w:t>
      </w:r>
    </w:p>
    <w:p w14:paraId="09417D7B" w14:textId="10147948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 xml:space="preserve">Ensure team trainings and exams are completed. </w:t>
      </w:r>
    </w:p>
    <w:p w14:paraId="3077846B" w14:textId="571BAEE7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>Enforce all Nobu Barcelona HR rules.</w:t>
      </w:r>
    </w:p>
    <w:p w14:paraId="741FC134" w14:textId="6484A030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 xml:space="preserve">Ensure that all new hires go through the Onboarding process according to our standards. </w:t>
      </w:r>
    </w:p>
    <w:p w14:paraId="0143DAE9" w14:textId="37E9B673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 xml:space="preserve">Report any incident or breakdown of the hotel in </w:t>
      </w:r>
      <w:proofErr w:type="spellStart"/>
      <w:r w:rsidRPr="003B5DC9">
        <w:rPr>
          <w:rFonts w:ascii="Calibri" w:hAnsi="Calibri" w:cs="Arial"/>
          <w:bCs/>
          <w:sz w:val="22"/>
          <w:szCs w:val="22"/>
        </w:rPr>
        <w:t>Hubos</w:t>
      </w:r>
      <w:proofErr w:type="spellEnd"/>
      <w:r w:rsidRPr="003B5DC9">
        <w:rPr>
          <w:rFonts w:ascii="Calibri" w:hAnsi="Calibri" w:cs="Arial"/>
          <w:bCs/>
          <w:sz w:val="22"/>
          <w:szCs w:val="22"/>
        </w:rPr>
        <w:t>.</w:t>
      </w:r>
    </w:p>
    <w:p w14:paraId="2331C93B" w14:textId="345D71A5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 xml:space="preserve">Make the internal orders of office supplies required for the service. </w:t>
      </w:r>
    </w:p>
    <w:p w14:paraId="480192D5" w14:textId="39E5C717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 xml:space="preserve">Follows up on reviews posted on online portals and </w:t>
      </w:r>
      <w:proofErr w:type="spellStart"/>
      <w:r w:rsidRPr="003B5DC9">
        <w:rPr>
          <w:rFonts w:ascii="Calibri" w:hAnsi="Calibri" w:cs="Arial"/>
          <w:bCs/>
          <w:sz w:val="22"/>
          <w:szCs w:val="22"/>
        </w:rPr>
        <w:t>Sevenrooms</w:t>
      </w:r>
      <w:proofErr w:type="spellEnd"/>
      <w:r w:rsidRPr="003B5DC9">
        <w:rPr>
          <w:rFonts w:ascii="Calibri" w:hAnsi="Calibri" w:cs="Arial"/>
          <w:bCs/>
          <w:sz w:val="22"/>
          <w:szCs w:val="22"/>
        </w:rPr>
        <w:t>.</w:t>
      </w:r>
    </w:p>
    <w:p w14:paraId="7F6AD5C5" w14:textId="1D25F2F7" w:rsidR="003B5DC9" w:rsidRP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>Control that all team members make a correct registration in Factorial.</w:t>
      </w:r>
    </w:p>
    <w:p w14:paraId="708BEACD" w14:textId="3E428AA1" w:rsidR="003B5DC9" w:rsidRDefault="003B5DC9" w:rsidP="003B5DC9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3B5DC9">
        <w:rPr>
          <w:rFonts w:ascii="Calibri" w:hAnsi="Calibri" w:cs="Arial"/>
          <w:bCs/>
          <w:sz w:val="22"/>
          <w:szCs w:val="22"/>
        </w:rPr>
        <w:t>Ensure that there are always enough menus printed and if not, print more.</w:t>
      </w:r>
    </w:p>
    <w:p w14:paraId="52074232" w14:textId="77777777" w:rsidR="00C55E61" w:rsidRPr="00C55E61" w:rsidRDefault="00C55E61" w:rsidP="00C55E61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C55E61">
        <w:rPr>
          <w:rFonts w:ascii="Calibri" w:hAnsi="Calibri" w:cs="Arial"/>
          <w:bCs/>
          <w:sz w:val="22"/>
          <w:szCs w:val="22"/>
        </w:rPr>
        <w:t>Maintain confidentiality on issues discussed between the management team and meetings with other departments.</w:t>
      </w:r>
    </w:p>
    <w:p w14:paraId="0FF903B2" w14:textId="54F1B12B" w:rsidR="00C55E61" w:rsidRPr="003B5DC9" w:rsidRDefault="00C55E61" w:rsidP="00C55E61">
      <w:pPr>
        <w:pStyle w:val="Prrafodelista"/>
        <w:numPr>
          <w:ilvl w:val="0"/>
          <w:numId w:val="46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C55E61">
        <w:rPr>
          <w:rFonts w:ascii="Calibri" w:hAnsi="Calibri" w:cs="Arial"/>
          <w:bCs/>
          <w:sz w:val="22"/>
          <w:szCs w:val="22"/>
        </w:rPr>
        <w:t>Define all our internal rules and apply disciplinary measures as appropriate.</w:t>
      </w:r>
    </w:p>
    <w:p w14:paraId="4C6DECE6" w14:textId="77777777" w:rsidR="00454D71" w:rsidRPr="00BE1173" w:rsidRDefault="00454D71" w:rsidP="00BE1173">
      <w:pPr>
        <w:pStyle w:val="jobd0"/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</w:p>
    <w:p w14:paraId="30261C61" w14:textId="77777777" w:rsidR="00454D71" w:rsidRPr="00B35ECF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u w:val="single"/>
        </w:rPr>
      </w:pPr>
      <w:r w:rsidRPr="00B35ECF">
        <w:rPr>
          <w:rFonts w:ascii="Calibri" w:hAnsi="Calibri" w:cs="Arial"/>
          <w:b/>
          <w:u w:val="single"/>
        </w:rPr>
        <w:t>Requirements:</w:t>
      </w:r>
    </w:p>
    <w:p w14:paraId="411B9380" w14:textId="718A472C" w:rsidR="00454D71" w:rsidRPr="00B35ECF" w:rsidRDefault="00454D71" w:rsidP="00453B3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35ECF">
        <w:rPr>
          <w:rFonts w:ascii="Calibri" w:hAnsi="Calibri"/>
          <w:b/>
          <w:bCs/>
          <w:sz w:val="22"/>
          <w:szCs w:val="22"/>
        </w:rPr>
        <w:t>Education:</w:t>
      </w:r>
      <w:r w:rsidRPr="00B35ECF">
        <w:rPr>
          <w:rFonts w:ascii="Calibri" w:hAnsi="Calibri"/>
          <w:sz w:val="22"/>
          <w:szCs w:val="22"/>
        </w:rPr>
        <w:t xml:space="preserve"> </w:t>
      </w:r>
      <w:r w:rsidR="008C3C06" w:rsidRPr="00B35ECF">
        <w:rPr>
          <w:rFonts w:ascii="Calibri" w:hAnsi="Calibri"/>
          <w:sz w:val="22"/>
          <w:szCs w:val="22"/>
        </w:rPr>
        <w:t xml:space="preserve"> High school diploma, bachelor's degree or equivalent vocational training certificate.</w:t>
      </w:r>
      <w:r w:rsidR="00167992" w:rsidRPr="00B35ECF">
        <w:rPr>
          <w:rFonts w:ascii="Calibri" w:hAnsi="Calibri"/>
          <w:sz w:val="22"/>
          <w:szCs w:val="22"/>
        </w:rPr>
        <w:t xml:space="preserve"> Some university education or a university degree is preferred.  Degree in hospitality management preferred.</w:t>
      </w:r>
    </w:p>
    <w:p w14:paraId="0BD7F221" w14:textId="77777777" w:rsidR="00997306" w:rsidRDefault="00454D71" w:rsidP="00E708B7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97306">
        <w:rPr>
          <w:rFonts w:ascii="Calibri" w:hAnsi="Calibri"/>
          <w:b/>
          <w:bCs/>
          <w:sz w:val="22"/>
          <w:szCs w:val="22"/>
        </w:rPr>
        <w:t>Experience:</w:t>
      </w:r>
      <w:r w:rsidRPr="00997306">
        <w:rPr>
          <w:rFonts w:ascii="Calibri" w:hAnsi="Calibri"/>
          <w:sz w:val="22"/>
          <w:szCs w:val="22"/>
        </w:rPr>
        <w:t xml:space="preserve"> </w:t>
      </w:r>
      <w:r w:rsidR="00997306" w:rsidRPr="00997306">
        <w:rPr>
          <w:rFonts w:ascii="Calibri" w:hAnsi="Calibri"/>
          <w:sz w:val="22"/>
          <w:szCs w:val="22"/>
        </w:rPr>
        <w:t>Minimum 2 years' experience in positions of responsibility and preferably in the luxury industry, hotels, gastronomic restaurants.</w:t>
      </w:r>
    </w:p>
    <w:p w14:paraId="439122F4" w14:textId="6EA6AD02" w:rsidR="00454D71" w:rsidRPr="00997306" w:rsidRDefault="00454D71" w:rsidP="00E708B7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97306">
        <w:rPr>
          <w:rFonts w:ascii="Calibri" w:hAnsi="Calibri"/>
          <w:b/>
          <w:bCs/>
          <w:sz w:val="22"/>
          <w:szCs w:val="22"/>
        </w:rPr>
        <w:t>Communication:</w:t>
      </w:r>
      <w:r w:rsidRPr="00997306">
        <w:rPr>
          <w:rFonts w:ascii="Calibri" w:hAnsi="Calibri"/>
          <w:sz w:val="22"/>
          <w:szCs w:val="22"/>
        </w:rPr>
        <w:t xml:space="preserve"> </w:t>
      </w:r>
      <w:r w:rsidR="00997306">
        <w:rPr>
          <w:rFonts w:ascii="Calibri" w:hAnsi="Calibri"/>
          <w:sz w:val="22"/>
          <w:szCs w:val="22"/>
        </w:rPr>
        <w:t>H</w:t>
      </w:r>
      <w:r w:rsidR="007A1086" w:rsidRPr="00997306">
        <w:rPr>
          <w:rFonts w:ascii="Calibri" w:hAnsi="Calibri"/>
          <w:sz w:val="22"/>
          <w:szCs w:val="22"/>
        </w:rPr>
        <w:t>igh level of English and Spanish. Other languages are positively valued.</w:t>
      </w:r>
    </w:p>
    <w:p w14:paraId="31F6CCCC" w14:textId="4CECA9D5" w:rsidR="00454D71" w:rsidRPr="00B35ECF" w:rsidRDefault="00454D71" w:rsidP="003B58D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35ECF">
        <w:rPr>
          <w:rFonts w:ascii="Calibri" w:hAnsi="Calibri"/>
          <w:b/>
          <w:bCs/>
          <w:sz w:val="22"/>
          <w:szCs w:val="22"/>
        </w:rPr>
        <w:t>Skills:</w:t>
      </w:r>
      <w:r w:rsidRPr="00B35ECF">
        <w:rPr>
          <w:rFonts w:ascii="Calibri" w:hAnsi="Calibri"/>
          <w:sz w:val="22"/>
          <w:szCs w:val="22"/>
        </w:rPr>
        <w:t xml:space="preserve"> </w:t>
      </w:r>
      <w:r w:rsidR="005A42FF" w:rsidRPr="005A42FF">
        <w:rPr>
          <w:rFonts w:ascii="Calibri" w:hAnsi="Calibri"/>
          <w:sz w:val="22"/>
          <w:szCs w:val="22"/>
        </w:rPr>
        <w:t>Leadership</w:t>
      </w:r>
      <w:r w:rsidR="005973DA">
        <w:rPr>
          <w:rFonts w:ascii="Calibri" w:hAnsi="Calibri"/>
          <w:sz w:val="22"/>
          <w:szCs w:val="22"/>
        </w:rPr>
        <w:t xml:space="preserve"> and team management </w:t>
      </w:r>
      <w:r w:rsidR="007E0592">
        <w:rPr>
          <w:rFonts w:ascii="Calibri" w:hAnsi="Calibri"/>
          <w:sz w:val="22"/>
          <w:szCs w:val="22"/>
        </w:rPr>
        <w:t>skills.</w:t>
      </w:r>
      <w:r w:rsidR="005A42FF" w:rsidRPr="005A42FF">
        <w:rPr>
          <w:rFonts w:ascii="Calibri" w:hAnsi="Calibri"/>
          <w:sz w:val="22"/>
          <w:szCs w:val="22"/>
        </w:rPr>
        <w:t xml:space="preserve"> Problem solving. Flexibility. Active listening. Emotional intelligence. Customer service. Assertive communication. Commitment. Responsibility. Patience. Ability to work under pressure. Good non-verbal communication. Observant and </w:t>
      </w:r>
      <w:r w:rsidR="007E0592" w:rsidRPr="005A42FF">
        <w:rPr>
          <w:rFonts w:ascii="Calibri" w:hAnsi="Calibri"/>
          <w:sz w:val="22"/>
          <w:szCs w:val="22"/>
        </w:rPr>
        <w:t>detail oriented</w:t>
      </w:r>
      <w:r w:rsidR="005A42FF" w:rsidRPr="005A42FF">
        <w:rPr>
          <w:rFonts w:ascii="Calibri" w:hAnsi="Calibri"/>
          <w:sz w:val="22"/>
          <w:szCs w:val="22"/>
        </w:rPr>
        <w:t xml:space="preserve">. </w:t>
      </w:r>
    </w:p>
    <w:p w14:paraId="641B8600" w14:textId="77777777" w:rsidR="00454D71" w:rsidRPr="00B35ECF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35ECF">
        <w:rPr>
          <w:rFonts w:ascii="Calibri" w:hAnsi="Calibri"/>
          <w:b/>
          <w:bCs/>
          <w:sz w:val="22"/>
          <w:szCs w:val="22"/>
        </w:rPr>
        <w:t>Grooming:</w:t>
      </w:r>
      <w:r w:rsidRPr="00B35ECF">
        <w:rPr>
          <w:rFonts w:ascii="Calibri" w:hAnsi="Calibri"/>
          <w:sz w:val="22"/>
          <w:szCs w:val="22"/>
        </w:rPr>
        <w:t xml:space="preserve"> 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FD03BC"/>
    <w:multiLevelType w:val="singleLevel"/>
    <w:tmpl w:val="045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26A5B15"/>
    <w:multiLevelType w:val="multilevel"/>
    <w:tmpl w:val="13C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43B6EAD"/>
    <w:multiLevelType w:val="hybridMultilevel"/>
    <w:tmpl w:val="7E2E1CCE"/>
    <w:lvl w:ilvl="0" w:tplc="BA2842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24D18"/>
    <w:multiLevelType w:val="hybridMultilevel"/>
    <w:tmpl w:val="C5A04824"/>
    <w:lvl w:ilvl="0" w:tplc="91C4AB8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823CDD0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02191A"/>
    <w:multiLevelType w:val="hybridMultilevel"/>
    <w:tmpl w:val="80C6C2FC"/>
    <w:lvl w:ilvl="0" w:tplc="76C8633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F141F"/>
    <w:multiLevelType w:val="hybridMultilevel"/>
    <w:tmpl w:val="5AE2E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1B333B5"/>
    <w:multiLevelType w:val="hybridMultilevel"/>
    <w:tmpl w:val="C1FA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91CAD"/>
    <w:multiLevelType w:val="hybridMultilevel"/>
    <w:tmpl w:val="7ED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72F54"/>
    <w:multiLevelType w:val="hybridMultilevel"/>
    <w:tmpl w:val="CA00F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B107882"/>
    <w:multiLevelType w:val="hybridMultilevel"/>
    <w:tmpl w:val="E4809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9313F0"/>
    <w:multiLevelType w:val="hybridMultilevel"/>
    <w:tmpl w:val="ED40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647FB"/>
    <w:multiLevelType w:val="hybridMultilevel"/>
    <w:tmpl w:val="44E0C5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B61C57"/>
    <w:multiLevelType w:val="hybridMultilevel"/>
    <w:tmpl w:val="B2143AB8"/>
    <w:lvl w:ilvl="0" w:tplc="5F50FD6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C451BD"/>
    <w:multiLevelType w:val="hybridMultilevel"/>
    <w:tmpl w:val="1AE4ED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23285"/>
    <w:multiLevelType w:val="hybridMultilevel"/>
    <w:tmpl w:val="D1009A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58A3F55"/>
    <w:multiLevelType w:val="hybridMultilevel"/>
    <w:tmpl w:val="E77E4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6E38FB"/>
    <w:multiLevelType w:val="hybridMultilevel"/>
    <w:tmpl w:val="6456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7118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FF4103"/>
    <w:multiLevelType w:val="hybridMultilevel"/>
    <w:tmpl w:val="8E6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E0DA3"/>
    <w:multiLevelType w:val="hybridMultilevel"/>
    <w:tmpl w:val="C3A2B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6430A0"/>
    <w:multiLevelType w:val="hybridMultilevel"/>
    <w:tmpl w:val="66DC5C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84E1E1D"/>
    <w:multiLevelType w:val="hybridMultilevel"/>
    <w:tmpl w:val="86DC47F2"/>
    <w:lvl w:ilvl="0" w:tplc="1A082D34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60534"/>
    <w:multiLevelType w:val="multilevel"/>
    <w:tmpl w:val="AEEE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085D02"/>
    <w:multiLevelType w:val="hybridMultilevel"/>
    <w:tmpl w:val="2582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E2501E"/>
    <w:multiLevelType w:val="hybridMultilevel"/>
    <w:tmpl w:val="AEA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A659B5"/>
    <w:multiLevelType w:val="hybridMultilevel"/>
    <w:tmpl w:val="57BE703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1F7261"/>
    <w:multiLevelType w:val="hybridMultilevel"/>
    <w:tmpl w:val="3AC26C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65C58DA">
      <w:numFmt w:val="bullet"/>
      <w:lvlText w:val="·"/>
      <w:lvlJc w:val="left"/>
      <w:pPr>
        <w:ind w:left="1800" w:hanging="360"/>
      </w:pPr>
      <w:rPr>
        <w:rFonts w:ascii="Calibri" w:eastAsia="Symbol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49D5510"/>
    <w:multiLevelType w:val="hybridMultilevel"/>
    <w:tmpl w:val="1474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51EE2"/>
    <w:multiLevelType w:val="hybridMultilevel"/>
    <w:tmpl w:val="05443F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4B368D"/>
    <w:multiLevelType w:val="hybridMultilevel"/>
    <w:tmpl w:val="D55A8C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1F198A"/>
    <w:multiLevelType w:val="hybridMultilevel"/>
    <w:tmpl w:val="D4008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BF0556"/>
    <w:multiLevelType w:val="hybridMultilevel"/>
    <w:tmpl w:val="1E84FF8C"/>
    <w:lvl w:ilvl="0" w:tplc="8E6C49D0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95081"/>
    <w:multiLevelType w:val="hybridMultilevel"/>
    <w:tmpl w:val="BEBCE82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F768DBA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D0A56DC"/>
    <w:multiLevelType w:val="hybridMultilevel"/>
    <w:tmpl w:val="061C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A0503D"/>
    <w:multiLevelType w:val="hybridMultilevel"/>
    <w:tmpl w:val="189A0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DB1EFC"/>
    <w:multiLevelType w:val="hybridMultilevel"/>
    <w:tmpl w:val="4FD655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F2E7C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712393"/>
    <w:multiLevelType w:val="singleLevel"/>
    <w:tmpl w:val="0C0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4" w15:restartNumberingAfterBreak="0">
    <w:nsid w:val="737F2E93"/>
    <w:multiLevelType w:val="hybridMultilevel"/>
    <w:tmpl w:val="0D361CB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41419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6" w15:restartNumberingAfterBreak="0">
    <w:nsid w:val="748B59FD"/>
    <w:multiLevelType w:val="hybridMultilevel"/>
    <w:tmpl w:val="21F89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F2533"/>
    <w:multiLevelType w:val="singleLevel"/>
    <w:tmpl w:val="B3707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8" w15:restartNumberingAfterBreak="0">
    <w:nsid w:val="79A63A26"/>
    <w:multiLevelType w:val="hybridMultilevel"/>
    <w:tmpl w:val="06369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C353E53"/>
    <w:multiLevelType w:val="hybridMultilevel"/>
    <w:tmpl w:val="85A0C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730829">
    <w:abstractNumId w:val="1"/>
  </w:num>
  <w:num w:numId="2" w16cid:durableId="1388264274">
    <w:abstractNumId w:val="25"/>
  </w:num>
  <w:num w:numId="3" w16cid:durableId="321548938">
    <w:abstractNumId w:val="33"/>
  </w:num>
  <w:num w:numId="4" w16cid:durableId="324552808">
    <w:abstractNumId w:val="43"/>
  </w:num>
  <w:num w:numId="5" w16cid:durableId="1563177535">
    <w:abstractNumId w:val="26"/>
  </w:num>
  <w:num w:numId="6" w16cid:durableId="1324431186">
    <w:abstractNumId w:val="24"/>
  </w:num>
  <w:num w:numId="7" w16cid:durableId="663626462">
    <w:abstractNumId w:val="47"/>
  </w:num>
  <w:num w:numId="8" w16cid:durableId="972947650">
    <w:abstractNumId w:val="48"/>
  </w:num>
  <w:num w:numId="9" w16cid:durableId="330455303">
    <w:abstractNumId w:val="7"/>
  </w:num>
  <w:num w:numId="10" w16cid:durableId="1190873011">
    <w:abstractNumId w:val="40"/>
  </w:num>
  <w:num w:numId="11" w16cid:durableId="1187059756">
    <w:abstractNumId w:val="18"/>
  </w:num>
  <w:num w:numId="12" w16cid:durableId="1403526813">
    <w:abstractNumId w:val="32"/>
  </w:num>
  <w:num w:numId="13" w16cid:durableId="325859529">
    <w:abstractNumId w:val="14"/>
  </w:num>
  <w:num w:numId="14" w16cid:durableId="1176769609">
    <w:abstractNumId w:val="10"/>
  </w:num>
  <w:num w:numId="15" w16cid:durableId="1928417222">
    <w:abstractNumId w:val="11"/>
  </w:num>
  <w:num w:numId="16" w16cid:durableId="536356842">
    <w:abstractNumId w:val="46"/>
  </w:num>
  <w:num w:numId="17" w16cid:durableId="2144809697">
    <w:abstractNumId w:val="28"/>
  </w:num>
  <w:num w:numId="18" w16cid:durableId="15890340">
    <w:abstractNumId w:val="27"/>
  </w:num>
  <w:num w:numId="19" w16cid:durableId="1954440636">
    <w:abstractNumId w:val="38"/>
  </w:num>
  <w:num w:numId="20" w16cid:durableId="1068921879">
    <w:abstractNumId w:val="6"/>
  </w:num>
  <w:num w:numId="21" w16cid:durableId="1968194476">
    <w:abstractNumId w:val="15"/>
  </w:num>
  <w:num w:numId="22" w16cid:durableId="1702391531">
    <w:abstractNumId w:val="29"/>
  </w:num>
  <w:num w:numId="23" w16cid:durableId="1775320871">
    <w:abstractNumId w:val="41"/>
  </w:num>
  <w:num w:numId="24" w16cid:durableId="1668971039">
    <w:abstractNumId w:val="16"/>
  </w:num>
  <w:num w:numId="25" w16cid:durableId="759184712">
    <w:abstractNumId w:val="13"/>
  </w:num>
  <w:num w:numId="26" w16cid:durableId="1266422643">
    <w:abstractNumId w:val="30"/>
  </w:num>
  <w:num w:numId="27" w16cid:durableId="1195271467">
    <w:abstractNumId w:val="45"/>
  </w:num>
  <w:num w:numId="28" w16cid:durableId="987782099">
    <w:abstractNumId w:val="34"/>
  </w:num>
  <w:num w:numId="29" w16cid:durableId="1166821320">
    <w:abstractNumId w:val="19"/>
  </w:num>
  <w:num w:numId="30" w16cid:durableId="15651401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92" w:hanging="360"/>
        </w:pPr>
        <w:rPr>
          <w:rFonts w:ascii="Symbol" w:hAnsi="Symbol" w:hint="default"/>
        </w:rPr>
      </w:lvl>
    </w:lvlOverride>
  </w:num>
  <w:num w:numId="31" w16cid:durableId="1036734740">
    <w:abstractNumId w:val="21"/>
  </w:num>
  <w:num w:numId="32" w16cid:durableId="1252855249">
    <w:abstractNumId w:val="22"/>
  </w:num>
  <w:num w:numId="33" w16cid:durableId="1514493804">
    <w:abstractNumId w:val="12"/>
  </w:num>
  <w:num w:numId="34" w16cid:durableId="784352084">
    <w:abstractNumId w:val="23"/>
  </w:num>
  <w:num w:numId="35" w16cid:durableId="1032536296">
    <w:abstractNumId w:val="31"/>
  </w:num>
  <w:num w:numId="36" w16cid:durableId="1105228148">
    <w:abstractNumId w:val="36"/>
  </w:num>
  <w:num w:numId="37" w16cid:durableId="1234701594">
    <w:abstractNumId w:val="17"/>
  </w:num>
  <w:num w:numId="38" w16cid:durableId="1335064143">
    <w:abstractNumId w:val="44"/>
  </w:num>
  <w:num w:numId="39" w16cid:durableId="1146121099">
    <w:abstractNumId w:val="37"/>
  </w:num>
  <w:num w:numId="40" w16cid:durableId="418329601">
    <w:abstractNumId w:val="35"/>
  </w:num>
  <w:num w:numId="41" w16cid:durableId="491990711">
    <w:abstractNumId w:val="8"/>
  </w:num>
  <w:num w:numId="42" w16cid:durableId="943994970">
    <w:abstractNumId w:val="9"/>
  </w:num>
  <w:num w:numId="43" w16cid:durableId="325016854">
    <w:abstractNumId w:val="42"/>
  </w:num>
  <w:num w:numId="44" w16cid:durableId="2025016961">
    <w:abstractNumId w:val="49"/>
  </w:num>
  <w:num w:numId="45" w16cid:durableId="793788257">
    <w:abstractNumId w:val="20"/>
  </w:num>
  <w:num w:numId="46" w16cid:durableId="98358698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101E8"/>
    <w:rsid w:val="000152BD"/>
    <w:rsid w:val="00017619"/>
    <w:rsid w:val="00027DAD"/>
    <w:rsid w:val="000348E4"/>
    <w:rsid w:val="000360E4"/>
    <w:rsid w:val="00043D66"/>
    <w:rsid w:val="000553A9"/>
    <w:rsid w:val="00061645"/>
    <w:rsid w:val="000745F7"/>
    <w:rsid w:val="0007515A"/>
    <w:rsid w:val="000804DE"/>
    <w:rsid w:val="00091760"/>
    <w:rsid w:val="00096E29"/>
    <w:rsid w:val="000A47D7"/>
    <w:rsid w:val="000B3BCE"/>
    <w:rsid w:val="000D0EDA"/>
    <w:rsid w:val="000D566B"/>
    <w:rsid w:val="000E5577"/>
    <w:rsid w:val="000E762D"/>
    <w:rsid w:val="00105EC6"/>
    <w:rsid w:val="001116CB"/>
    <w:rsid w:val="00112C7F"/>
    <w:rsid w:val="00113BC5"/>
    <w:rsid w:val="001354E6"/>
    <w:rsid w:val="001656A8"/>
    <w:rsid w:val="00167992"/>
    <w:rsid w:val="00183489"/>
    <w:rsid w:val="00190265"/>
    <w:rsid w:val="001A44ED"/>
    <w:rsid w:val="001C386C"/>
    <w:rsid w:val="00200933"/>
    <w:rsid w:val="00215476"/>
    <w:rsid w:val="0021573C"/>
    <w:rsid w:val="002227B2"/>
    <w:rsid w:val="00235FDC"/>
    <w:rsid w:val="002422A4"/>
    <w:rsid w:val="00246520"/>
    <w:rsid w:val="00253C11"/>
    <w:rsid w:val="00281699"/>
    <w:rsid w:val="00283B20"/>
    <w:rsid w:val="00290E80"/>
    <w:rsid w:val="002966CE"/>
    <w:rsid w:val="002B0278"/>
    <w:rsid w:val="002C0FC2"/>
    <w:rsid w:val="002C1194"/>
    <w:rsid w:val="002C3DB0"/>
    <w:rsid w:val="002C7B68"/>
    <w:rsid w:val="002E0CF6"/>
    <w:rsid w:val="002F2CFC"/>
    <w:rsid w:val="00311B24"/>
    <w:rsid w:val="00323BE2"/>
    <w:rsid w:val="00324CF3"/>
    <w:rsid w:val="00324F9D"/>
    <w:rsid w:val="00327F3F"/>
    <w:rsid w:val="0033524D"/>
    <w:rsid w:val="0034011D"/>
    <w:rsid w:val="0034329B"/>
    <w:rsid w:val="0035187D"/>
    <w:rsid w:val="00371E93"/>
    <w:rsid w:val="0037796B"/>
    <w:rsid w:val="00380528"/>
    <w:rsid w:val="00381DF0"/>
    <w:rsid w:val="003862B4"/>
    <w:rsid w:val="003957F7"/>
    <w:rsid w:val="003A7BC4"/>
    <w:rsid w:val="003B40A0"/>
    <w:rsid w:val="003B5B7F"/>
    <w:rsid w:val="003B5DC9"/>
    <w:rsid w:val="003D0ACA"/>
    <w:rsid w:val="003F43FD"/>
    <w:rsid w:val="003F5512"/>
    <w:rsid w:val="003F5F7E"/>
    <w:rsid w:val="003F6221"/>
    <w:rsid w:val="00413D0A"/>
    <w:rsid w:val="00421BDE"/>
    <w:rsid w:val="00427798"/>
    <w:rsid w:val="00427B11"/>
    <w:rsid w:val="00434DB5"/>
    <w:rsid w:val="004373B6"/>
    <w:rsid w:val="00445B22"/>
    <w:rsid w:val="004501E8"/>
    <w:rsid w:val="004506B2"/>
    <w:rsid w:val="00451F4B"/>
    <w:rsid w:val="00454D71"/>
    <w:rsid w:val="00457444"/>
    <w:rsid w:val="004628E6"/>
    <w:rsid w:val="0047038A"/>
    <w:rsid w:val="0048036C"/>
    <w:rsid w:val="00481F20"/>
    <w:rsid w:val="00481FD5"/>
    <w:rsid w:val="00484A2D"/>
    <w:rsid w:val="004C79D5"/>
    <w:rsid w:val="004D1CE8"/>
    <w:rsid w:val="004D6088"/>
    <w:rsid w:val="004E1AB3"/>
    <w:rsid w:val="004E6D19"/>
    <w:rsid w:val="004F5FC9"/>
    <w:rsid w:val="004F796D"/>
    <w:rsid w:val="0050204E"/>
    <w:rsid w:val="00505377"/>
    <w:rsid w:val="0051087A"/>
    <w:rsid w:val="00532161"/>
    <w:rsid w:val="00533E3B"/>
    <w:rsid w:val="00535FC1"/>
    <w:rsid w:val="00542EBC"/>
    <w:rsid w:val="005471F6"/>
    <w:rsid w:val="0055131E"/>
    <w:rsid w:val="005562E5"/>
    <w:rsid w:val="00557730"/>
    <w:rsid w:val="00561434"/>
    <w:rsid w:val="0057226B"/>
    <w:rsid w:val="005764DE"/>
    <w:rsid w:val="00582916"/>
    <w:rsid w:val="00583CEA"/>
    <w:rsid w:val="00585B20"/>
    <w:rsid w:val="00597386"/>
    <w:rsid w:val="005973DA"/>
    <w:rsid w:val="005977A0"/>
    <w:rsid w:val="005A42FF"/>
    <w:rsid w:val="005B4FB9"/>
    <w:rsid w:val="005C04B3"/>
    <w:rsid w:val="005D58F5"/>
    <w:rsid w:val="005E05DC"/>
    <w:rsid w:val="005F0AFC"/>
    <w:rsid w:val="005F3DCF"/>
    <w:rsid w:val="006018CE"/>
    <w:rsid w:val="0060666A"/>
    <w:rsid w:val="006153E0"/>
    <w:rsid w:val="00616202"/>
    <w:rsid w:val="00642EE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936D0"/>
    <w:rsid w:val="00694183"/>
    <w:rsid w:val="006944D5"/>
    <w:rsid w:val="006A4729"/>
    <w:rsid w:val="006C7186"/>
    <w:rsid w:val="006D6AFC"/>
    <w:rsid w:val="0070047F"/>
    <w:rsid w:val="0070609F"/>
    <w:rsid w:val="00711E68"/>
    <w:rsid w:val="0071436F"/>
    <w:rsid w:val="00721ACA"/>
    <w:rsid w:val="007335D6"/>
    <w:rsid w:val="00733F29"/>
    <w:rsid w:val="00735EC1"/>
    <w:rsid w:val="007554E0"/>
    <w:rsid w:val="007634C2"/>
    <w:rsid w:val="00765236"/>
    <w:rsid w:val="00781A74"/>
    <w:rsid w:val="00782997"/>
    <w:rsid w:val="0079035B"/>
    <w:rsid w:val="007A1086"/>
    <w:rsid w:val="007A4B44"/>
    <w:rsid w:val="007C1E05"/>
    <w:rsid w:val="007C4469"/>
    <w:rsid w:val="007C7336"/>
    <w:rsid w:val="007D712B"/>
    <w:rsid w:val="007D74B8"/>
    <w:rsid w:val="007E0592"/>
    <w:rsid w:val="007E33FF"/>
    <w:rsid w:val="007E7FEA"/>
    <w:rsid w:val="007F40D1"/>
    <w:rsid w:val="007F43D0"/>
    <w:rsid w:val="007F55F1"/>
    <w:rsid w:val="007F57F6"/>
    <w:rsid w:val="008032FA"/>
    <w:rsid w:val="008039C7"/>
    <w:rsid w:val="0081043C"/>
    <w:rsid w:val="0082052A"/>
    <w:rsid w:val="008409ED"/>
    <w:rsid w:val="00860A91"/>
    <w:rsid w:val="008618A1"/>
    <w:rsid w:val="00863C0A"/>
    <w:rsid w:val="00866E35"/>
    <w:rsid w:val="0086786B"/>
    <w:rsid w:val="00872366"/>
    <w:rsid w:val="008733C8"/>
    <w:rsid w:val="00886682"/>
    <w:rsid w:val="00890730"/>
    <w:rsid w:val="00890D25"/>
    <w:rsid w:val="00891879"/>
    <w:rsid w:val="00893A92"/>
    <w:rsid w:val="008A2BFB"/>
    <w:rsid w:val="008C3C06"/>
    <w:rsid w:val="008C41A2"/>
    <w:rsid w:val="008D09C3"/>
    <w:rsid w:val="008E08B6"/>
    <w:rsid w:val="008F2F06"/>
    <w:rsid w:val="008F465D"/>
    <w:rsid w:val="008F5327"/>
    <w:rsid w:val="008F6758"/>
    <w:rsid w:val="00900B93"/>
    <w:rsid w:val="00905D17"/>
    <w:rsid w:val="009142DF"/>
    <w:rsid w:val="009151D6"/>
    <w:rsid w:val="00922C43"/>
    <w:rsid w:val="00923031"/>
    <w:rsid w:val="00923D2E"/>
    <w:rsid w:val="009445F7"/>
    <w:rsid w:val="00947441"/>
    <w:rsid w:val="009512E2"/>
    <w:rsid w:val="00971F4D"/>
    <w:rsid w:val="00976D69"/>
    <w:rsid w:val="00982B6E"/>
    <w:rsid w:val="00983239"/>
    <w:rsid w:val="00990B8A"/>
    <w:rsid w:val="00997306"/>
    <w:rsid w:val="009A0A77"/>
    <w:rsid w:val="009A1EA2"/>
    <w:rsid w:val="009A512A"/>
    <w:rsid w:val="009A7BAF"/>
    <w:rsid w:val="009B114D"/>
    <w:rsid w:val="009B48AE"/>
    <w:rsid w:val="009D12AD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2903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B37"/>
    <w:rsid w:val="00B32624"/>
    <w:rsid w:val="00B3445E"/>
    <w:rsid w:val="00B35D5C"/>
    <w:rsid w:val="00B35ECF"/>
    <w:rsid w:val="00B41488"/>
    <w:rsid w:val="00B575D1"/>
    <w:rsid w:val="00B60C57"/>
    <w:rsid w:val="00B61BCD"/>
    <w:rsid w:val="00B654AC"/>
    <w:rsid w:val="00B66309"/>
    <w:rsid w:val="00B737D0"/>
    <w:rsid w:val="00B769D7"/>
    <w:rsid w:val="00BA3D0E"/>
    <w:rsid w:val="00BA735C"/>
    <w:rsid w:val="00BB1A5B"/>
    <w:rsid w:val="00BB2B30"/>
    <w:rsid w:val="00BB4C6A"/>
    <w:rsid w:val="00BB5FE1"/>
    <w:rsid w:val="00BC104A"/>
    <w:rsid w:val="00BC7B74"/>
    <w:rsid w:val="00BD0020"/>
    <w:rsid w:val="00BD1435"/>
    <w:rsid w:val="00BD6414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7C85"/>
    <w:rsid w:val="00C53575"/>
    <w:rsid w:val="00C55E61"/>
    <w:rsid w:val="00C619EC"/>
    <w:rsid w:val="00C65F5A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D3DDD"/>
    <w:rsid w:val="00D0579F"/>
    <w:rsid w:val="00D06043"/>
    <w:rsid w:val="00D14112"/>
    <w:rsid w:val="00D15140"/>
    <w:rsid w:val="00D2389B"/>
    <w:rsid w:val="00D31890"/>
    <w:rsid w:val="00D33E7B"/>
    <w:rsid w:val="00D402CA"/>
    <w:rsid w:val="00D4223A"/>
    <w:rsid w:val="00D47EFE"/>
    <w:rsid w:val="00D67A21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F0849"/>
    <w:rsid w:val="00DF4DBA"/>
    <w:rsid w:val="00E05523"/>
    <w:rsid w:val="00E12DD7"/>
    <w:rsid w:val="00E24AED"/>
    <w:rsid w:val="00E2712B"/>
    <w:rsid w:val="00E318B1"/>
    <w:rsid w:val="00E35C43"/>
    <w:rsid w:val="00E45741"/>
    <w:rsid w:val="00E45C41"/>
    <w:rsid w:val="00E51665"/>
    <w:rsid w:val="00E6740E"/>
    <w:rsid w:val="00E804A2"/>
    <w:rsid w:val="00E8169B"/>
    <w:rsid w:val="00E83E89"/>
    <w:rsid w:val="00E9726E"/>
    <w:rsid w:val="00EA6BE8"/>
    <w:rsid w:val="00EA6CDD"/>
    <w:rsid w:val="00EB44DB"/>
    <w:rsid w:val="00EC3EB8"/>
    <w:rsid w:val="00EC738A"/>
    <w:rsid w:val="00ED1047"/>
    <w:rsid w:val="00ED3100"/>
    <w:rsid w:val="00EE1CC7"/>
    <w:rsid w:val="00EF05D0"/>
    <w:rsid w:val="00EF1E5E"/>
    <w:rsid w:val="00EF48A8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B1B8A"/>
    <w:rsid w:val="00FB6992"/>
    <w:rsid w:val="00FC3384"/>
    <w:rsid w:val="00FC6C08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F550FAC82C24A955ED561241B02D2" ma:contentTypeVersion="14" ma:contentTypeDescription="Create a new document." ma:contentTypeScope="" ma:versionID="35921340d537b9b4683462613c2c1496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e2ccb9ae08413be14291d992aca20816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B9FA77-478B-4939-BAA8-333D55A79E9E}"/>
</file>

<file path=customXml/itemProps3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696</Words>
  <Characters>3828</Characters>
  <Application>Microsoft Office Word</Application>
  <DocSecurity>0</DocSecurity>
  <Lines>31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100</cp:revision>
  <cp:lastPrinted>2015-06-27T14:36:00Z</cp:lastPrinted>
  <dcterms:created xsi:type="dcterms:W3CDTF">2024-06-10T13:46:00Z</dcterms:created>
  <dcterms:modified xsi:type="dcterms:W3CDTF">2024-07-05T13:05:00Z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